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44B1215" w:rsidR="00E737EE" w:rsidRPr="000743B0" w:rsidRDefault="00E737EE" w:rsidP="00ED5146">
      <w:pPr>
        <w:ind w:left="567" w:hanging="567"/>
        <w:rPr>
          <w:rFonts w:cs="Arial"/>
          <w:b/>
          <w:sz w:val="24"/>
        </w:rPr>
      </w:pPr>
      <w:r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="00ED5146"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2F3D5C54" w:rsidR="00ED5146" w:rsidRDefault="00ED5146">
      <w:pPr>
        <w:jc w:val="left"/>
        <w:rPr>
          <w:rFonts w:cs="Arial"/>
          <w:sz w:val="18"/>
          <w:szCs w:val="18"/>
        </w:rPr>
      </w:pPr>
    </w:p>
    <w:sectPr w:rsidR="00ED5146" w:rsidSect="007E3A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6C51F" w14:textId="77777777" w:rsidR="00F061E5" w:rsidRDefault="00F061E5">
      <w:r>
        <w:separator/>
      </w:r>
    </w:p>
  </w:endnote>
  <w:endnote w:type="continuationSeparator" w:id="0">
    <w:p w14:paraId="27B54F23" w14:textId="77777777" w:rsidR="00F061E5" w:rsidRDefault="00F06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614D1" w14:textId="77777777" w:rsidR="00FF3E44" w:rsidRDefault="00FF3E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5204AE3B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63A65">
      <w:rPr>
        <w:rFonts w:cs="Arial"/>
        <w:sz w:val="18"/>
        <w:szCs w:val="18"/>
      </w:rPr>
      <w:t xml:space="preserve">Stand: </w:t>
    </w:r>
    <w:r w:rsidR="00E164EF">
      <w:rPr>
        <w:rFonts w:cs="Arial"/>
        <w:sz w:val="18"/>
        <w:szCs w:val="18"/>
      </w:rPr>
      <w:t>07.07.2026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2972E92F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04258">
      <w:rPr>
        <w:rFonts w:cs="Arial"/>
        <w:color w:val="A6A6A6" w:themeColor="background1" w:themeShade="A6"/>
        <w:sz w:val="14"/>
        <w:szCs w:val="16"/>
      </w:rPr>
      <w:t>0</w:t>
    </w:r>
    <w:r w:rsidR="005E6AE4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58973" w14:textId="77777777" w:rsidR="00FF3E44" w:rsidRDefault="00FF3E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2A104" w14:textId="77777777" w:rsidR="00F061E5" w:rsidRDefault="00F061E5">
      <w:r>
        <w:separator/>
      </w:r>
    </w:p>
  </w:footnote>
  <w:footnote w:type="continuationSeparator" w:id="0">
    <w:p w14:paraId="12238045" w14:textId="77777777" w:rsidR="00F061E5" w:rsidRDefault="00F06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FFA44" w14:textId="77777777" w:rsidR="00FF3E44" w:rsidRDefault="00FF3E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48C2B" w14:textId="77777777" w:rsidR="00FF3E44" w:rsidRPr="0015405D" w:rsidRDefault="00FF3E44" w:rsidP="00FF3E44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DE71F5">
      <w:rPr>
        <w:rFonts w:cs="Arial"/>
        <w:sz w:val="18"/>
      </w:rPr>
      <w:t xml:space="preserve">Auftraggeber: </w:t>
    </w:r>
    <w:r w:rsidRPr="0015405D">
      <w:rPr>
        <w:rFonts w:cs="Arial"/>
        <w:sz w:val="18"/>
      </w:rPr>
      <w:t>Bäder, Sport und Freizeit Salzgitter GmbH</w:t>
    </w:r>
  </w:p>
  <w:p w14:paraId="59C230D3" w14:textId="77777777" w:rsidR="00FF3E44" w:rsidRPr="0015405D" w:rsidRDefault="00FF3E44" w:rsidP="00FF3E44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15405D">
      <w:rPr>
        <w:rFonts w:cs="Arial"/>
        <w:sz w:val="18"/>
        <w:lang w:val="x-none"/>
      </w:rPr>
      <w:t xml:space="preserve">Projekt: </w:t>
    </w:r>
    <w:r w:rsidRPr="0015405D">
      <w:rPr>
        <w:rFonts w:cs="Arial"/>
        <w:sz w:val="18"/>
      </w:rPr>
      <w:t>Sanierung und Modernisierung des Thermalsolbades in Salzgitter-Bad</w:t>
    </w:r>
  </w:p>
  <w:p w14:paraId="09D7FB60" w14:textId="77777777" w:rsidR="00FF3E44" w:rsidRPr="00DE71F5" w:rsidRDefault="00FF3E44" w:rsidP="00FF3E44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3</w:t>
    </w:r>
    <w:r w:rsidRPr="00204703">
      <w:rPr>
        <w:rFonts w:cs="Arial"/>
        <w:sz w:val="18"/>
      </w:rPr>
      <w:t xml:space="preserve"> – </w:t>
    </w:r>
    <w:r>
      <w:rPr>
        <w:rFonts w:cs="Arial"/>
        <w:sz w:val="18"/>
      </w:rPr>
      <w:t>Fachplanung Technische Ausrüstung</w:t>
    </w:r>
  </w:p>
  <w:p w14:paraId="0CD7C561" w14:textId="1514E4F4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</w:t>
    </w:r>
    <w:r w:rsidR="00487DE1">
      <w:rPr>
        <w:rFonts w:cs="Arial"/>
        <w:sz w:val="18"/>
        <w:szCs w:val="18"/>
      </w:rPr>
      <w:t>.1</w:t>
    </w:r>
    <w:r>
      <w:rPr>
        <w:rFonts w:cs="Arial"/>
        <w:sz w:val="18"/>
        <w:szCs w:val="18"/>
      </w:rPr>
      <w:t xml:space="preserve"> – Verpflichtungserklärung</w:t>
    </w:r>
    <w:r w:rsidR="00487DE1">
      <w:rPr>
        <w:rFonts w:cs="Arial"/>
        <w:sz w:val="18"/>
        <w:szCs w:val="18"/>
      </w:rPr>
      <w:t xml:space="preserve"> Eignungsleihe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4058" w14:textId="77777777" w:rsidR="00FF3E44" w:rsidRDefault="00FF3E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utl7T71FlhRq2RKcx+//LI9r25er7Fy1R0canxB/iwELiYMv+IDKT357RlcUAAaC5WyOzHI+dL6hEEReSxf0fg==" w:salt="R8lyaEGZdTO8Ym3hHbDtm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63E10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080A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A38B7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362C4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5B82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DE1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05F9F"/>
    <w:rsid w:val="0051407A"/>
    <w:rsid w:val="00521EFC"/>
    <w:rsid w:val="00524322"/>
    <w:rsid w:val="0052536D"/>
    <w:rsid w:val="00530B77"/>
    <w:rsid w:val="00530E6C"/>
    <w:rsid w:val="00546EBC"/>
    <w:rsid w:val="005500A1"/>
    <w:rsid w:val="0055131C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638CA"/>
    <w:rsid w:val="00663A65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57A6C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0B45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3040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BE5A27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265B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64EF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061E5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76C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3E44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lastModifiedBy>Vera Starr</cp:lastModifiedBy>
  <cp:revision>13</cp:revision>
  <cp:lastPrinted>2016-07-14T11:58:00Z</cp:lastPrinted>
  <dcterms:created xsi:type="dcterms:W3CDTF">2022-10-27T13:28:00Z</dcterms:created>
  <dcterms:modified xsi:type="dcterms:W3CDTF">2026-07-07T09:43:00Z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